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F1C83" w14:textId="77777777" w:rsidR="00EC3DE1" w:rsidRPr="00701653" w:rsidRDefault="00EC3DE1" w:rsidP="00EC3DE1">
      <w:pPr>
        <w:ind w:right="452"/>
        <w:rPr>
          <w:rFonts w:asciiTheme="majorHAnsi" w:hAnsiTheme="majorHAnsi" w:cs="Calibri"/>
          <w:b/>
          <w:bCs/>
          <w:sz w:val="24"/>
          <w:szCs w:val="24"/>
        </w:rPr>
      </w:pPr>
      <w:r w:rsidRPr="00701653">
        <w:rPr>
          <w:rFonts w:asciiTheme="majorHAnsi" w:hAnsiTheme="majorHAnsi" w:cs="Calibri"/>
          <w:b/>
          <w:bCs/>
          <w:sz w:val="24"/>
          <w:szCs w:val="24"/>
        </w:rPr>
        <w:t>Faizan Bryant</w:t>
      </w:r>
    </w:p>
    <w:p w14:paraId="76F270E2" w14:textId="53296687" w:rsidR="00EC3DE1" w:rsidRPr="00701653" w:rsidRDefault="00EC3DE1" w:rsidP="00EC3DE1">
      <w:pPr>
        <w:ind w:right="452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PhD student (Computer Science), Room No. CS 106</w:t>
      </w:r>
    </w:p>
    <w:p w14:paraId="4DE17F05" w14:textId="77777777" w:rsidR="00EC3DE1" w:rsidRPr="00701653" w:rsidRDefault="00EC3DE1" w:rsidP="00EC3DE1">
      <w:pPr>
        <w:ind w:right="399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Department of Computer Science, IIT, KANPUR,</w:t>
      </w:r>
    </w:p>
    <w:p w14:paraId="5ED2B277" w14:textId="721E30C0" w:rsidR="00EC3DE1" w:rsidRPr="00701653" w:rsidRDefault="00EC3DE1" w:rsidP="00EC3DE1">
      <w:pPr>
        <w:rPr>
          <w:rFonts w:asciiTheme="majorHAnsi" w:hAnsiTheme="majorHAnsi"/>
          <w:sz w:val="22"/>
          <w:szCs w:val="22"/>
        </w:rPr>
        <w:sectPr w:rsidR="00EC3DE1" w:rsidRPr="00701653" w:rsidSect="00EC3DE1">
          <w:footerReference w:type="default" r:id="rId7"/>
          <w:type w:val="continuous"/>
          <w:pgSz w:w="12240" w:h="15840"/>
          <w:pgMar w:top="1380" w:right="1680" w:bottom="280" w:left="1700" w:header="720" w:footer="720" w:gutter="0"/>
          <w:cols w:space="720"/>
        </w:sectPr>
      </w:pPr>
      <w:r w:rsidRPr="00701653">
        <w:rPr>
          <w:rFonts w:asciiTheme="majorHAnsi" w:hAnsiTheme="majorHAnsi"/>
          <w:sz w:val="22"/>
          <w:szCs w:val="22"/>
        </w:rPr>
        <w:t>UP, INDIA</w:t>
      </w:r>
    </w:p>
    <w:p w14:paraId="54B2575C" w14:textId="6E774EFD" w:rsidR="00A77CA5" w:rsidRPr="00701653" w:rsidRDefault="0028393D" w:rsidP="00EC3DE1">
      <w:pPr>
        <w:ind w:right="-25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E-mail : </w:t>
      </w:r>
      <w:r w:rsidR="00EC3DE1" w:rsidRPr="00701653">
        <w:rPr>
          <w:rFonts w:asciiTheme="majorHAnsi" w:hAnsiTheme="majorHAnsi"/>
          <w:sz w:val="22"/>
          <w:szCs w:val="22"/>
        </w:rPr>
        <w:t>faizan@gmail.com</w:t>
      </w:r>
    </w:p>
    <w:p w14:paraId="58CE539D" w14:textId="1EBE22D5" w:rsidR="00A77CA5" w:rsidRPr="00701653" w:rsidRDefault="0028393D" w:rsidP="00EC3DE1">
      <w:pPr>
        <w:spacing w:before="2" w:line="260" w:lineRule="exact"/>
        <w:ind w:right="-56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position w:val="-1"/>
          <w:sz w:val="22"/>
          <w:szCs w:val="22"/>
        </w:rPr>
        <w:t>Mobile : 91- 9305326504,  91 – 9839791934 (R)</w:t>
      </w:r>
    </w:p>
    <w:p w14:paraId="2EB79C4E" w14:textId="079375CA" w:rsidR="00A77CA5" w:rsidRPr="00701653" w:rsidRDefault="00A77CA5" w:rsidP="00EC3DE1">
      <w:pPr>
        <w:spacing w:before="29"/>
        <w:rPr>
          <w:rFonts w:asciiTheme="majorHAnsi" w:hAnsiTheme="majorHAnsi"/>
          <w:sz w:val="22"/>
          <w:szCs w:val="22"/>
        </w:rPr>
        <w:sectPr w:rsidR="00A77CA5" w:rsidRPr="00701653" w:rsidSect="00EC3DE1">
          <w:type w:val="continuous"/>
          <w:pgSz w:w="12240" w:h="15840"/>
          <w:pgMar w:top="1380" w:right="1680" w:bottom="280" w:left="1700" w:header="720" w:footer="720" w:gutter="0"/>
          <w:cols w:space="720"/>
        </w:sectPr>
      </w:pPr>
    </w:p>
    <w:p w14:paraId="25B65CF8" w14:textId="77777777" w:rsidR="00EC3DE1" w:rsidRPr="00701653" w:rsidRDefault="00EC3DE1">
      <w:pPr>
        <w:spacing w:before="15" w:line="240" w:lineRule="exact"/>
        <w:rPr>
          <w:rFonts w:asciiTheme="majorHAnsi" w:hAnsiTheme="majorHAnsi"/>
          <w:sz w:val="22"/>
          <w:szCs w:val="22"/>
        </w:rPr>
        <w:sectPr w:rsidR="00EC3DE1" w:rsidRPr="00701653">
          <w:type w:val="continuous"/>
          <w:pgSz w:w="12240" w:h="15840"/>
          <w:pgMar w:top="1380" w:right="1680" w:bottom="280" w:left="1700" w:header="720" w:footer="720" w:gutter="0"/>
          <w:cols w:space="720"/>
        </w:sectPr>
      </w:pPr>
    </w:p>
    <w:p w14:paraId="62B6ACC3" w14:textId="77777777" w:rsidR="00EC3DE1" w:rsidRPr="00701653" w:rsidRDefault="0028393D" w:rsidP="00EC3DE1">
      <w:pPr>
        <w:spacing w:before="27" w:line="237" w:lineRule="auto"/>
        <w:ind w:right="79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Career</w:t>
      </w:r>
      <w:r w:rsidRPr="00701653">
        <w:rPr>
          <w:rFonts w:asciiTheme="majorHAnsi" w:hAnsiTheme="majorHAnsi"/>
          <w:b/>
          <w:spacing w:val="62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Objectiv</w:t>
      </w:r>
      <w:r w:rsidRPr="00701653">
        <w:rPr>
          <w:rFonts w:asciiTheme="majorHAnsi" w:hAnsiTheme="majorHAnsi"/>
          <w:b/>
          <w:spacing w:val="-4"/>
          <w:sz w:val="22"/>
          <w:szCs w:val="22"/>
        </w:rPr>
        <w:t>e</w:t>
      </w:r>
    </w:p>
    <w:p w14:paraId="340F1937" w14:textId="57BF5898" w:rsidR="00A77CA5" w:rsidRPr="00701653" w:rsidRDefault="0028393D" w:rsidP="00EC3DE1">
      <w:pPr>
        <w:spacing w:before="27" w:line="237" w:lineRule="auto"/>
        <w:ind w:right="79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  To </w:t>
      </w:r>
      <w:r w:rsidRPr="007016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pursue  a </w:t>
      </w:r>
      <w:r w:rsidRPr="007016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challenging  career </w:t>
      </w:r>
      <w:r w:rsidRPr="007016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and </w:t>
      </w:r>
      <w:r w:rsidRPr="007016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be </w:t>
      </w:r>
      <w:r w:rsidRPr="0070165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part  of </w:t>
      </w:r>
      <w:r w:rsidRPr="0070165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a </w:t>
      </w:r>
      <w:r w:rsidRPr="007016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progressive organization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that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gives</w:t>
      </w:r>
      <w:r w:rsidRPr="007016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scope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to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enhance</w:t>
      </w:r>
      <w:r w:rsidRPr="00701653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701653">
        <w:rPr>
          <w:rFonts w:asciiTheme="majorHAnsi" w:hAnsiTheme="majorHAnsi"/>
          <w:spacing w:val="5"/>
          <w:sz w:val="22"/>
          <w:szCs w:val="22"/>
        </w:rPr>
        <w:t>m</w:t>
      </w:r>
      <w:r w:rsidRPr="00701653">
        <w:rPr>
          <w:rFonts w:asciiTheme="majorHAnsi" w:hAnsiTheme="majorHAnsi"/>
          <w:sz w:val="22"/>
          <w:szCs w:val="22"/>
        </w:rPr>
        <w:t>y</w:t>
      </w:r>
      <w:r w:rsidRPr="00701653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knowledge,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skills</w:t>
      </w:r>
      <w:r w:rsidRPr="00701653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and</w:t>
      </w:r>
      <w:r w:rsidRPr="00701653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to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reach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pinnacle in the computing and research field with sheer determination, dedication and hard work.</w:t>
      </w:r>
    </w:p>
    <w:p w14:paraId="424727B9" w14:textId="77777777" w:rsidR="00A77CA5" w:rsidRPr="00701653" w:rsidRDefault="00A77CA5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2565DDEA" w14:textId="150EA41C" w:rsidR="00A77CA5" w:rsidRPr="00701653" w:rsidRDefault="0028393D" w:rsidP="00701653">
      <w:pPr>
        <w:ind w:right="6511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Work Experience:</w:t>
      </w:r>
    </w:p>
    <w:p w14:paraId="4FFF2F0D" w14:textId="2810957B" w:rsidR="00A77CA5" w:rsidRPr="00701653" w:rsidRDefault="0028393D" w:rsidP="00701653">
      <w:pPr>
        <w:tabs>
          <w:tab w:val="left" w:pos="820"/>
        </w:tabs>
        <w:ind w:right="79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Pursuing</w:t>
      </w:r>
      <w:r w:rsidRPr="00701653">
        <w:rPr>
          <w:rFonts w:asciiTheme="majorHAnsi" w:hAnsiTheme="majorHAnsi"/>
          <w:b/>
          <w:spacing w:val="17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research</w:t>
      </w:r>
      <w:r w:rsidRPr="00701653">
        <w:rPr>
          <w:rFonts w:asciiTheme="majorHAnsi" w:hAnsiTheme="majorHAnsi"/>
          <w:b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in</w:t>
      </w:r>
      <w:r w:rsidRPr="00701653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the</w:t>
      </w:r>
      <w:r w:rsidRPr="00701653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Department</w:t>
      </w:r>
      <w:r w:rsidRPr="00701653">
        <w:rPr>
          <w:rFonts w:asciiTheme="majorHAnsi" w:hAnsiTheme="majorHAnsi"/>
          <w:b/>
          <w:spacing w:val="16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of</w:t>
      </w:r>
      <w:r w:rsidRPr="00701653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Computer</w:t>
      </w:r>
      <w:r w:rsidRPr="00701653">
        <w:rPr>
          <w:rFonts w:asciiTheme="majorHAnsi" w:hAnsiTheme="majorHAnsi"/>
          <w:b/>
          <w:spacing w:val="17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Science</w:t>
      </w:r>
      <w:r w:rsidRPr="00701653">
        <w:rPr>
          <w:rFonts w:asciiTheme="majorHAnsi" w:hAnsiTheme="majorHAnsi"/>
          <w:b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and</w:t>
      </w:r>
      <w:r w:rsidRPr="00701653">
        <w:rPr>
          <w:rFonts w:asciiTheme="majorHAnsi" w:hAnsiTheme="majorHAnsi"/>
          <w:b/>
          <w:spacing w:val="18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Engineering at IIT, Kanpur.</w:t>
      </w:r>
    </w:p>
    <w:p w14:paraId="0BBCE5C9" w14:textId="77777777" w:rsidR="00A77CA5" w:rsidRPr="00701653" w:rsidRDefault="0028393D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</w:t>
      </w:r>
      <w:r w:rsidRPr="00701653">
        <w:rPr>
          <w:rFonts w:asciiTheme="majorHAnsi" w:eastAsia="Segoe MDL2 Assets" w:hAnsiTheme="majorHAnsi" w:cs="Segoe MDL2 Assets"/>
          <w:spacing w:val="9"/>
          <w:w w:val="46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Worked </w:t>
      </w:r>
      <w:r w:rsidRPr="00701653">
        <w:rPr>
          <w:rFonts w:asciiTheme="majorHAnsi" w:hAnsiTheme="majorHAnsi"/>
          <w:spacing w:val="14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as </w:t>
      </w:r>
      <w:r w:rsidRPr="00701653">
        <w:rPr>
          <w:rFonts w:asciiTheme="majorHAnsi" w:hAnsiTheme="majorHAnsi"/>
          <w:spacing w:val="13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a </w:t>
      </w:r>
      <w:r w:rsidRPr="00701653">
        <w:rPr>
          <w:rFonts w:asciiTheme="majorHAnsi" w:hAnsiTheme="majorHAnsi"/>
          <w:spacing w:val="16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>Lectur</w:t>
      </w:r>
      <w:r w:rsidRPr="00701653">
        <w:rPr>
          <w:rFonts w:asciiTheme="majorHAnsi" w:hAnsiTheme="majorHAnsi"/>
          <w:spacing w:val="-6"/>
          <w:position w:val="-1"/>
          <w:sz w:val="22"/>
          <w:szCs w:val="22"/>
        </w:rPr>
        <w:t>e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r </w:t>
      </w:r>
      <w:r w:rsidRPr="00701653">
        <w:rPr>
          <w:rFonts w:asciiTheme="majorHAnsi" w:hAnsiTheme="majorHAnsi"/>
          <w:spacing w:val="16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in </w:t>
      </w:r>
      <w:r w:rsidRPr="00701653">
        <w:rPr>
          <w:rFonts w:asciiTheme="majorHAnsi" w:hAnsiTheme="majorHAnsi"/>
          <w:spacing w:val="15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the </w:t>
      </w:r>
      <w:r w:rsidRPr="00701653">
        <w:rPr>
          <w:rFonts w:asciiTheme="majorHAnsi" w:hAnsiTheme="majorHAnsi"/>
          <w:spacing w:val="14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Department </w:t>
      </w:r>
      <w:r w:rsidRPr="00701653">
        <w:rPr>
          <w:rFonts w:asciiTheme="majorHAnsi" w:hAnsiTheme="majorHAnsi"/>
          <w:spacing w:val="12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of </w:t>
      </w:r>
      <w:r w:rsidRPr="00701653">
        <w:rPr>
          <w:rFonts w:asciiTheme="majorHAnsi" w:hAnsiTheme="majorHAnsi"/>
          <w:spacing w:val="16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Information </w:t>
      </w:r>
      <w:r w:rsidRPr="00701653">
        <w:rPr>
          <w:rFonts w:asciiTheme="majorHAnsi" w:hAnsiTheme="majorHAnsi"/>
          <w:spacing w:val="10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 xml:space="preserve">&amp; </w:t>
      </w:r>
      <w:r w:rsidRPr="00701653">
        <w:rPr>
          <w:rFonts w:asciiTheme="majorHAnsi" w:hAnsiTheme="majorHAnsi"/>
          <w:spacing w:val="12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1"/>
          <w:sz w:val="22"/>
          <w:szCs w:val="22"/>
        </w:rPr>
        <w:t>Communication</w:t>
      </w:r>
    </w:p>
    <w:p w14:paraId="68C7FE40" w14:textId="77777777" w:rsidR="00A77CA5" w:rsidRPr="00701653" w:rsidRDefault="0028393D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Technology</w:t>
      </w:r>
      <w:r w:rsidRPr="007016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at</w:t>
      </w:r>
      <w:r w:rsidRPr="00701653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Manipal</w:t>
      </w:r>
      <w:r w:rsidRPr="00701653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Institute</w:t>
      </w:r>
      <w:r w:rsidRPr="00701653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of</w:t>
      </w:r>
      <w:r w:rsidRPr="00701653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Technology,</w:t>
      </w:r>
      <w:r w:rsidRPr="00701653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MANIPAL</w:t>
      </w:r>
      <w:r w:rsidRPr="007016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from</w:t>
      </w:r>
      <w:r w:rsidRPr="00701653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04-09-2003</w:t>
      </w:r>
      <w:r w:rsidRPr="00701653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to</w:t>
      </w:r>
    </w:p>
    <w:p w14:paraId="5B71B9DC" w14:textId="77777777" w:rsidR="00A77CA5" w:rsidRPr="00701653" w:rsidRDefault="0028393D">
      <w:pPr>
        <w:ind w:left="8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19-12-2007 ( 4 years 3 months).</w:t>
      </w:r>
    </w:p>
    <w:p w14:paraId="34F41A3E" w14:textId="77777777" w:rsidR="00A77CA5" w:rsidRPr="00701653" w:rsidRDefault="0028393D">
      <w:pPr>
        <w:spacing w:before="3"/>
        <w:ind w:left="46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</w:t>
      </w:r>
      <w:r w:rsidRPr="00701653">
        <w:rPr>
          <w:rFonts w:asciiTheme="majorHAnsi" w:eastAsia="Segoe MDL2 Assets" w:hAnsiTheme="majorHAnsi" w:cs="Segoe MDL2 Assets"/>
          <w:spacing w:val="9"/>
          <w:w w:val="46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1.5</w:t>
      </w:r>
      <w:r w:rsidRPr="00701653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yea</w:t>
      </w:r>
      <w:r w:rsidRPr="00701653">
        <w:rPr>
          <w:rFonts w:asciiTheme="majorHAnsi" w:hAnsiTheme="majorHAnsi"/>
          <w:spacing w:val="-5"/>
          <w:sz w:val="22"/>
          <w:szCs w:val="22"/>
        </w:rPr>
        <w:t>r</w:t>
      </w:r>
      <w:r w:rsidRPr="00701653">
        <w:rPr>
          <w:rFonts w:asciiTheme="majorHAnsi" w:hAnsiTheme="majorHAnsi"/>
          <w:sz w:val="22"/>
          <w:szCs w:val="22"/>
        </w:rPr>
        <w:t>s</w:t>
      </w:r>
      <w:r w:rsidRPr="00701653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of</w:t>
      </w:r>
      <w:r w:rsidRPr="00701653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work</w:t>
      </w:r>
      <w:r w:rsidRPr="007016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experience</w:t>
      </w:r>
      <w:r w:rsidRPr="00701653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as</w:t>
      </w:r>
      <w:r w:rsidRPr="00701653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</w:t>
      </w:r>
      <w:r w:rsidRPr="00701653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Lecturer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in</w:t>
      </w:r>
      <w:r w:rsidRPr="007016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</w:t>
      </w:r>
      <w:r w:rsidRPr="00701653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Department</w:t>
      </w:r>
      <w:r w:rsidRPr="00701653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of</w:t>
      </w:r>
      <w:r w:rsidRPr="00701653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Mathematics</w:t>
      </w:r>
      <w:r w:rsidRPr="007016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at</w:t>
      </w:r>
    </w:p>
    <w:p w14:paraId="139F96E4" w14:textId="77777777" w:rsidR="00A77CA5" w:rsidRPr="00701653" w:rsidRDefault="0028393D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Government College, Kasaragod –</w:t>
      </w:r>
      <w:r w:rsidRPr="00701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671 121.</w:t>
      </w:r>
    </w:p>
    <w:p w14:paraId="6C6C5E8D" w14:textId="77777777" w:rsidR="00A77CA5" w:rsidRPr="00701653" w:rsidRDefault="00A77CA5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478104D6" w14:textId="1F435DFC" w:rsidR="00A77CA5" w:rsidRPr="00701653" w:rsidRDefault="0028393D" w:rsidP="00701653">
      <w:pPr>
        <w:ind w:left="100" w:right="5881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Projects &amp; Work</w:t>
      </w:r>
      <w:r w:rsidRPr="00701653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Done:</w:t>
      </w:r>
    </w:p>
    <w:p w14:paraId="3BA35F35" w14:textId="77777777" w:rsidR="00A77CA5" w:rsidRPr="00701653" w:rsidRDefault="00A77CA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884974" w14:textId="77777777" w:rsidR="00A77CA5" w:rsidRPr="00701653" w:rsidRDefault="0028393D">
      <w:pPr>
        <w:ind w:left="2260" w:right="3879" w:hanging="216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1. M.Tech Project:      “TCP SWITCHING” Technology Used: C, Linux</w:t>
      </w:r>
    </w:p>
    <w:p w14:paraId="58768868" w14:textId="77777777" w:rsidR="00A77CA5" w:rsidRPr="00701653" w:rsidRDefault="0028393D">
      <w:pPr>
        <w:ind w:left="2260" w:right="77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Responsibili</w:t>
      </w:r>
      <w:r w:rsidRPr="00701653">
        <w:rPr>
          <w:rFonts w:asciiTheme="majorHAnsi" w:hAnsiTheme="majorHAnsi"/>
          <w:spacing w:val="5"/>
          <w:sz w:val="22"/>
          <w:szCs w:val="22"/>
        </w:rPr>
        <w:t>t</w:t>
      </w:r>
      <w:r w:rsidRPr="00701653">
        <w:rPr>
          <w:rFonts w:asciiTheme="majorHAnsi" w:hAnsiTheme="majorHAnsi"/>
          <w:spacing w:val="-7"/>
          <w:sz w:val="22"/>
          <w:szCs w:val="22"/>
        </w:rPr>
        <w:t>y</w:t>
      </w:r>
      <w:r w:rsidRPr="00701653">
        <w:rPr>
          <w:rFonts w:asciiTheme="majorHAnsi" w:hAnsiTheme="majorHAnsi"/>
          <w:sz w:val="22"/>
          <w:szCs w:val="22"/>
        </w:rPr>
        <w:t xml:space="preserve">: </w:t>
      </w:r>
      <w:r w:rsidRPr="00701653">
        <w:rPr>
          <w:rFonts w:asciiTheme="majorHAnsi" w:hAnsiTheme="majorHAnsi"/>
          <w:spacing w:val="5"/>
          <w:sz w:val="22"/>
          <w:szCs w:val="22"/>
        </w:rPr>
        <w:t>M</w:t>
      </w:r>
      <w:r w:rsidRPr="00701653">
        <w:rPr>
          <w:rFonts w:asciiTheme="majorHAnsi" w:hAnsiTheme="majorHAnsi"/>
          <w:sz w:val="22"/>
          <w:szCs w:val="22"/>
        </w:rPr>
        <w:t xml:space="preserve">y </w:t>
      </w:r>
      <w:r w:rsidRPr="00701653">
        <w:rPr>
          <w:rFonts w:asciiTheme="majorHAnsi" w:hAnsiTheme="majorHAnsi"/>
          <w:spacing w:val="-5"/>
          <w:sz w:val="22"/>
          <w:szCs w:val="22"/>
        </w:rPr>
        <w:t>r</w:t>
      </w:r>
      <w:r w:rsidRPr="00701653">
        <w:rPr>
          <w:rFonts w:asciiTheme="majorHAnsi" w:hAnsiTheme="majorHAnsi"/>
          <w:sz w:val="22"/>
          <w:szCs w:val="22"/>
        </w:rPr>
        <w:t>esponsibilities were to code and to document. Project</w:t>
      </w:r>
      <w:r w:rsidRPr="00701653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Description:</w:t>
      </w:r>
      <w:r w:rsidRPr="00701653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Using</w:t>
      </w:r>
      <w:r w:rsidRPr="00701653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circuit</w:t>
      </w:r>
      <w:r w:rsidRPr="00701653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switching</w:t>
      </w:r>
      <w:r w:rsidRPr="00701653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technology</w:t>
      </w:r>
      <w:r w:rsidRPr="00701653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in</w:t>
      </w:r>
      <w:r w:rsidRPr="00701653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packet switched</w:t>
      </w:r>
      <w:r w:rsidRPr="00701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network</w:t>
      </w:r>
      <w:r w:rsidRPr="00701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to</w:t>
      </w:r>
      <w:r w:rsidRPr="00701653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speed</w:t>
      </w:r>
      <w:r w:rsidRPr="00701653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up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transmission</w:t>
      </w:r>
      <w:r w:rsidRPr="00701653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process.</w:t>
      </w:r>
      <w:r w:rsidRPr="00701653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Built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 Linux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kernel</w:t>
      </w:r>
      <w:r w:rsidRPr="007016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module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for</w:t>
      </w:r>
      <w:r w:rsidRPr="00701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easy</w:t>
      </w:r>
      <w:r w:rsidRPr="00701653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integration</w:t>
      </w:r>
      <w:r w:rsidRPr="00701653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of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</w:t>
      </w:r>
      <w:r w:rsidRPr="00701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solution</w:t>
      </w:r>
      <w:r w:rsidRPr="00701653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to</w:t>
      </w:r>
      <w:r w:rsidRPr="007016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 enterprise environment.</w:t>
      </w:r>
    </w:p>
    <w:p w14:paraId="565BF07F" w14:textId="77777777" w:rsidR="00A77CA5" w:rsidRPr="00701653" w:rsidRDefault="0028393D">
      <w:pPr>
        <w:ind w:left="460" w:right="473" w:hanging="36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2.  Worked as a team member in PHIL</w:t>
      </w:r>
      <w:r w:rsidRPr="00701653">
        <w:rPr>
          <w:rFonts w:asciiTheme="majorHAnsi" w:hAnsiTheme="majorHAnsi"/>
          <w:spacing w:val="-5"/>
          <w:sz w:val="22"/>
          <w:szCs w:val="22"/>
        </w:rPr>
        <w:t>I</w:t>
      </w:r>
      <w:r w:rsidRPr="00701653">
        <w:rPr>
          <w:rFonts w:asciiTheme="majorHAnsi" w:hAnsiTheme="majorHAnsi"/>
          <w:sz w:val="22"/>
          <w:szCs w:val="22"/>
        </w:rPr>
        <w:t xml:space="preserve">PS BOP </w:t>
      </w:r>
      <w:r w:rsidRPr="00701653">
        <w:rPr>
          <w:rFonts w:asciiTheme="majorHAnsi" w:hAnsiTheme="majorHAnsi"/>
          <w:spacing w:val="6"/>
          <w:sz w:val="22"/>
          <w:szCs w:val="22"/>
        </w:rPr>
        <w:t>p</w:t>
      </w:r>
      <w:r w:rsidRPr="00701653">
        <w:rPr>
          <w:rFonts w:asciiTheme="majorHAnsi" w:hAnsiTheme="majorHAnsi"/>
          <w:sz w:val="22"/>
          <w:szCs w:val="22"/>
        </w:rPr>
        <w:t xml:space="preserve">roject (TELE MEDICINE project in </w:t>
      </w:r>
      <w:r w:rsidRPr="00701653">
        <w:rPr>
          <w:rFonts w:asciiTheme="majorHAnsi" w:hAnsiTheme="majorHAnsi"/>
          <w:sz w:val="22"/>
          <w:szCs w:val="22"/>
        </w:rPr>
        <w:t>rural area).</w:t>
      </w:r>
    </w:p>
    <w:p w14:paraId="20261580" w14:textId="76795F44" w:rsidR="00A77CA5" w:rsidRPr="00701653" w:rsidRDefault="0028393D">
      <w:pPr>
        <w:ind w:left="820" w:right="79"/>
        <w:rPr>
          <w:rFonts w:asciiTheme="majorHAnsi" w:hAnsiTheme="majorHAnsi"/>
          <w:sz w:val="22"/>
          <w:szCs w:val="22"/>
        </w:rPr>
      </w:pPr>
      <w:hyperlink r:id="rId8">
        <w:r w:rsidRPr="00701653">
          <w:rPr>
            <w:rFonts w:asciiTheme="majorHAnsi" w:hAnsiTheme="majorHAnsi"/>
            <w:color w:val="0000FF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b/>
            <w:color w:val="000000"/>
            <w:sz w:val="22"/>
            <w:szCs w:val="22"/>
          </w:rPr>
          <w:t>Responsibilit</w:t>
        </w:r>
        <w:r w:rsidRPr="00701653">
          <w:rPr>
            <w:rFonts w:asciiTheme="majorHAnsi" w:hAnsiTheme="majorHAnsi"/>
            <w:b/>
            <w:color w:val="000000"/>
            <w:spacing w:val="1"/>
            <w:sz w:val="22"/>
            <w:szCs w:val="22"/>
          </w:rPr>
          <w:t>y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:</w:t>
        </w:r>
        <w:r w:rsidRPr="00701653">
          <w:rPr>
            <w:rFonts w:asciiTheme="majorHAnsi" w:hAnsiTheme="majorHAnsi"/>
            <w:color w:val="000000"/>
            <w:spacing w:val="22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Conducted</w:t>
        </w:r>
        <w:r w:rsidRPr="00701653">
          <w:rPr>
            <w:rFonts w:asciiTheme="majorHAnsi" w:hAnsiTheme="majorHAnsi"/>
            <w:color w:val="000000"/>
            <w:spacing w:val="1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survey</w:t>
        </w:r>
        <w:r w:rsidRPr="00701653">
          <w:rPr>
            <w:rFonts w:asciiTheme="majorHAnsi" w:hAnsiTheme="majorHAnsi"/>
            <w:color w:val="000000"/>
            <w:spacing w:val="20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in</w:t>
        </w:r>
        <w:r w:rsidRPr="00701653">
          <w:rPr>
            <w:rFonts w:asciiTheme="majorHAnsi" w:hAnsiTheme="majorHAnsi"/>
            <w:color w:val="000000"/>
            <w:spacing w:val="22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rural</w:t>
        </w:r>
        <w:r w:rsidRPr="00701653">
          <w:rPr>
            <w:rFonts w:asciiTheme="majorHAnsi" w:hAnsiTheme="majorHAnsi"/>
            <w:color w:val="000000"/>
            <w:spacing w:val="22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areas</w:t>
        </w:r>
        <w:r w:rsidRPr="00701653">
          <w:rPr>
            <w:rFonts w:asciiTheme="majorHAnsi" w:hAnsiTheme="majorHAnsi"/>
            <w:color w:val="000000"/>
            <w:spacing w:val="23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and</w:t>
        </w:r>
        <w:r w:rsidRPr="00701653">
          <w:rPr>
            <w:rFonts w:asciiTheme="majorHAnsi" w:hAnsiTheme="majorHAnsi"/>
            <w:color w:val="000000"/>
            <w:spacing w:val="21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primary</w:t>
        </w:r>
        <w:r w:rsidRPr="00701653">
          <w:rPr>
            <w:rFonts w:asciiTheme="majorHAnsi" w:hAnsiTheme="majorHAnsi"/>
            <w:color w:val="000000"/>
            <w:spacing w:val="20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health</w:t>
        </w:r>
        <w:r w:rsidRPr="00701653">
          <w:rPr>
            <w:rFonts w:asciiTheme="majorHAnsi" w:hAnsiTheme="majorHAnsi"/>
            <w:color w:val="000000"/>
            <w:spacing w:val="23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care</w:t>
        </w:r>
        <w:r w:rsidRPr="00701653">
          <w:rPr>
            <w:rFonts w:asciiTheme="majorHAnsi" w:hAnsiTheme="majorHAnsi"/>
            <w:color w:val="000000"/>
            <w:spacing w:val="23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centers to </w:t>
        </w:r>
        <w:r w:rsidRPr="00701653">
          <w:rPr>
            <w:rFonts w:asciiTheme="majorHAnsi" w:hAnsiTheme="majorHAnsi"/>
            <w:color w:val="000000"/>
            <w:spacing w:val="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understand </w:t>
        </w:r>
        <w:r w:rsidRPr="00701653">
          <w:rPr>
            <w:rFonts w:asciiTheme="majorHAnsi" w:hAnsiTheme="majorHAnsi"/>
            <w:color w:val="000000"/>
            <w:spacing w:val="5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the </w:t>
        </w:r>
        <w:r w:rsidRPr="00701653">
          <w:rPr>
            <w:rFonts w:asciiTheme="majorHAnsi" w:hAnsiTheme="majorHAnsi"/>
            <w:color w:val="000000"/>
            <w:spacing w:val="6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feasibility </w:t>
        </w:r>
        <w:r w:rsidRPr="00701653">
          <w:rPr>
            <w:rFonts w:asciiTheme="majorHAnsi" w:hAnsiTheme="majorHAnsi"/>
            <w:color w:val="000000"/>
            <w:spacing w:val="2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and </w:t>
        </w:r>
        <w:r w:rsidRPr="00701653">
          <w:rPr>
            <w:rFonts w:asciiTheme="majorHAnsi" w:hAnsiTheme="majorHAnsi"/>
            <w:color w:val="000000"/>
            <w:spacing w:val="6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demand </w:t>
        </w:r>
        <w:r w:rsidRPr="00701653">
          <w:rPr>
            <w:rFonts w:asciiTheme="majorHAnsi" w:hAnsiTheme="majorHAnsi"/>
            <w:color w:val="000000"/>
            <w:spacing w:val="6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for </w:t>
        </w:r>
        <w:r w:rsidRPr="00701653">
          <w:rPr>
            <w:rFonts w:asciiTheme="majorHAnsi" w:hAnsiTheme="majorHAnsi"/>
            <w:color w:val="000000"/>
            <w:spacing w:val="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the </w:t>
        </w:r>
        <w:r w:rsidRPr="00701653">
          <w:rPr>
            <w:rFonts w:asciiTheme="majorHAnsi" w:hAnsiTheme="majorHAnsi"/>
            <w:color w:val="000000"/>
            <w:spacing w:val="7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TELE </w:t>
        </w:r>
        <w:r w:rsidRPr="00701653">
          <w:rPr>
            <w:rFonts w:asciiTheme="majorHAnsi" w:hAnsiTheme="majorHAnsi"/>
            <w:color w:val="000000"/>
            <w:spacing w:val="4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MEDICINE </w:t>
        </w:r>
        <w:r w:rsidRPr="00701653">
          <w:rPr>
            <w:rFonts w:asciiTheme="majorHAnsi" w:hAnsiTheme="majorHAnsi"/>
            <w:color w:val="000000"/>
            <w:spacing w:val="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project. Based</w:t>
        </w:r>
        <w:r w:rsidRPr="00701653">
          <w:rPr>
            <w:rFonts w:asciiTheme="majorHAnsi" w:hAnsiTheme="majorHAnsi"/>
            <w:color w:val="000000"/>
            <w:spacing w:val="37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on</w:t>
        </w:r>
        <w:r w:rsidRPr="00701653">
          <w:rPr>
            <w:rFonts w:asciiTheme="majorHAnsi" w:hAnsiTheme="majorHAnsi"/>
            <w:color w:val="000000"/>
            <w:spacing w:val="3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the</w:t>
        </w:r>
        <w:r w:rsidRPr="00701653">
          <w:rPr>
            <w:rFonts w:asciiTheme="majorHAnsi" w:hAnsiTheme="majorHAnsi"/>
            <w:color w:val="000000"/>
            <w:spacing w:val="3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statistics</w:t>
        </w:r>
        <w:r w:rsidRPr="00701653">
          <w:rPr>
            <w:rFonts w:asciiTheme="majorHAnsi" w:hAnsiTheme="majorHAnsi"/>
            <w:color w:val="000000"/>
            <w:spacing w:val="42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draw</w:t>
        </w:r>
        <w:r w:rsidRPr="00701653">
          <w:rPr>
            <w:rFonts w:asciiTheme="majorHAnsi" w:hAnsiTheme="majorHAnsi"/>
            <w:color w:val="000000"/>
            <w:spacing w:val="39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graphs</w:t>
        </w:r>
        <w:r w:rsidRPr="00701653">
          <w:rPr>
            <w:rFonts w:asciiTheme="majorHAnsi" w:hAnsiTheme="majorHAnsi"/>
            <w:color w:val="000000"/>
            <w:spacing w:val="39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and</w:t>
        </w:r>
        <w:r w:rsidRPr="00701653">
          <w:rPr>
            <w:rFonts w:asciiTheme="majorHAnsi" w:hAnsiTheme="majorHAnsi"/>
            <w:color w:val="000000"/>
            <w:spacing w:val="37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analyze</w:t>
        </w:r>
        <w:r w:rsidRPr="00701653">
          <w:rPr>
            <w:rFonts w:asciiTheme="majorHAnsi" w:hAnsiTheme="majorHAnsi"/>
            <w:color w:val="000000"/>
            <w:spacing w:val="40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the</w:t>
        </w:r>
        <w:r w:rsidRPr="00701653">
          <w:rPr>
            <w:rFonts w:asciiTheme="majorHAnsi" w:hAnsiTheme="majorHAnsi"/>
            <w:color w:val="000000"/>
            <w:spacing w:val="3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surv</w:t>
        </w:r>
        <w:r w:rsidRPr="00701653">
          <w:rPr>
            <w:rFonts w:asciiTheme="majorHAnsi" w:hAnsiTheme="majorHAnsi"/>
            <w:color w:val="000000"/>
            <w:spacing w:val="6"/>
            <w:sz w:val="22"/>
            <w:szCs w:val="22"/>
          </w:rPr>
          <w:t>e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y</w:t>
        </w:r>
        <w:r w:rsidRPr="00701653">
          <w:rPr>
            <w:rFonts w:asciiTheme="majorHAnsi" w:hAnsiTheme="majorHAnsi"/>
            <w:color w:val="000000"/>
            <w:spacing w:val="33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results.  </w:t>
        </w:r>
        <w:r w:rsidRPr="00701653">
          <w:rPr>
            <w:rFonts w:asciiTheme="majorHAnsi" w:hAnsiTheme="majorHAnsi"/>
            <w:color w:val="000000"/>
            <w:spacing w:val="19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Also</w:t>
        </w:r>
        <w:r w:rsidRPr="00701653">
          <w:rPr>
            <w:rFonts w:asciiTheme="majorHAnsi" w:hAnsiTheme="majorHAnsi"/>
            <w:color w:val="000000"/>
            <w:spacing w:val="41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they involved</w:t>
        </w:r>
        <w:r w:rsidRPr="00701653">
          <w:rPr>
            <w:rFonts w:asciiTheme="majorHAnsi" w:hAnsiTheme="majorHAnsi"/>
            <w:color w:val="000000"/>
            <w:spacing w:val="26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me</w:t>
        </w:r>
        <w:r w:rsidRPr="00701653">
          <w:rPr>
            <w:rFonts w:asciiTheme="majorHAnsi" w:hAnsiTheme="majorHAnsi"/>
            <w:color w:val="000000"/>
            <w:spacing w:val="26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in</w:t>
        </w:r>
        <w:r w:rsidRPr="00701653">
          <w:rPr>
            <w:rFonts w:asciiTheme="majorHAnsi" w:hAnsiTheme="majorHAnsi"/>
            <w:color w:val="000000"/>
            <w:spacing w:val="29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pacing w:val="-5"/>
            <w:sz w:val="22"/>
            <w:szCs w:val="22"/>
          </w:rPr>
          <w:t>I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dea</w:t>
        </w:r>
        <w:r w:rsidRPr="00701653">
          <w:rPr>
            <w:rFonts w:asciiTheme="majorHAnsi" w:hAnsiTheme="majorHAnsi"/>
            <w:color w:val="000000"/>
            <w:spacing w:val="27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Evaluation</w:t>
        </w:r>
        <w:r w:rsidRPr="00701653">
          <w:rPr>
            <w:rFonts w:asciiTheme="majorHAnsi" w:hAnsiTheme="majorHAnsi"/>
            <w:color w:val="000000"/>
            <w:spacing w:val="2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to</w:t>
        </w:r>
        <w:r w:rsidRPr="00701653">
          <w:rPr>
            <w:rFonts w:asciiTheme="majorHAnsi" w:hAnsiTheme="majorHAnsi"/>
            <w:color w:val="000000"/>
            <w:spacing w:val="27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check</w:t>
        </w:r>
        <w:r w:rsidRPr="00701653">
          <w:rPr>
            <w:rFonts w:asciiTheme="majorHAnsi" w:hAnsiTheme="majorHAnsi"/>
            <w:color w:val="000000"/>
            <w:spacing w:val="24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whether</w:t>
        </w:r>
        <w:r w:rsidRPr="00701653">
          <w:rPr>
            <w:rFonts w:asciiTheme="majorHAnsi" w:hAnsiTheme="majorHAnsi"/>
            <w:color w:val="000000"/>
            <w:spacing w:val="2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the</w:t>
        </w:r>
        <w:r w:rsidRPr="00701653">
          <w:rPr>
            <w:rFonts w:asciiTheme="majorHAnsi" w:hAnsiTheme="majorHAnsi"/>
            <w:color w:val="000000"/>
            <w:spacing w:val="2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pacing w:val="-5"/>
            <w:sz w:val="22"/>
            <w:szCs w:val="22"/>
          </w:rPr>
          <w:t>I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deas</w:t>
        </w:r>
        <w:r w:rsidRPr="00701653">
          <w:rPr>
            <w:rFonts w:asciiTheme="majorHAnsi" w:hAnsiTheme="majorHAnsi"/>
            <w:color w:val="000000"/>
            <w:spacing w:val="29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given</w:t>
        </w:r>
        <w:r w:rsidRPr="00701653">
          <w:rPr>
            <w:rFonts w:asciiTheme="majorHAnsi" w:hAnsiTheme="majorHAnsi"/>
            <w:color w:val="000000"/>
            <w:spacing w:val="23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by</w:t>
        </w:r>
        <w:r w:rsidRPr="00701653">
          <w:rPr>
            <w:rFonts w:asciiTheme="majorHAnsi" w:hAnsiTheme="majorHAnsi"/>
            <w:color w:val="000000"/>
            <w:spacing w:val="26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the</w:t>
        </w:r>
        <w:r w:rsidRPr="00701653">
          <w:rPr>
            <w:rFonts w:asciiTheme="majorHAnsi" w:hAnsiTheme="majorHAnsi"/>
            <w:color w:val="000000"/>
            <w:spacing w:val="28"/>
            <w:sz w:val="22"/>
            <w:szCs w:val="22"/>
          </w:rPr>
          <w:t xml:space="preserve">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 xml:space="preserve">people are </w:t>
        </w:r>
        <w:r w:rsidRPr="00701653">
          <w:rPr>
            <w:rFonts w:asciiTheme="majorHAnsi" w:hAnsiTheme="majorHAnsi"/>
            <w:color w:val="000000"/>
            <w:sz w:val="22"/>
            <w:szCs w:val="22"/>
          </w:rPr>
          <w:t>new and patentable.</w:t>
        </w:r>
      </w:hyperlink>
    </w:p>
    <w:p w14:paraId="70138F69" w14:textId="77777777" w:rsidR="00A77CA5" w:rsidRPr="00701653" w:rsidRDefault="0028393D" w:rsidP="00701653">
      <w:pPr>
        <w:spacing w:before="5"/>
        <w:ind w:left="400" w:firstLine="320"/>
        <w:rPr>
          <w:rFonts w:asciiTheme="majorHAnsi" w:hAnsiTheme="majorHAnsi"/>
          <w:sz w:val="22"/>
          <w:szCs w:val="22"/>
        </w:rPr>
        <w:sectPr w:rsidR="00A77CA5" w:rsidRPr="00701653">
          <w:type w:val="continuous"/>
          <w:pgSz w:w="12240" w:h="15840"/>
          <w:pgMar w:top="1380" w:right="1680" w:bottom="280" w:left="1700" w:header="720" w:footer="720" w:gutter="0"/>
          <w:cols w:space="720"/>
        </w:sectPr>
      </w:pPr>
      <w:r w:rsidRPr="00701653">
        <w:rPr>
          <w:rFonts w:asciiTheme="majorHAnsi" w:hAnsiTheme="majorHAnsi"/>
          <w:b/>
          <w:sz w:val="22"/>
          <w:szCs w:val="22"/>
        </w:rPr>
        <w:t>Got Appreciation Certificate from Philips, India</w:t>
      </w:r>
    </w:p>
    <w:p w14:paraId="3971AD06" w14:textId="77777777" w:rsidR="00A77CA5" w:rsidRPr="00701653" w:rsidRDefault="0028393D">
      <w:pPr>
        <w:spacing w:before="72"/>
        <w:ind w:left="1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lastRenderedPageBreak/>
        <w:t>3. Guided several B.E, MCA projects.</w:t>
      </w:r>
    </w:p>
    <w:p w14:paraId="59079F03" w14:textId="77777777" w:rsidR="00A77CA5" w:rsidRPr="00701653" w:rsidRDefault="0028393D">
      <w:pPr>
        <w:ind w:left="1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4. Taken Online VSAT classes for Sikkim Manipal University.</w:t>
      </w:r>
    </w:p>
    <w:p w14:paraId="146C1C25" w14:textId="77777777" w:rsidR="00A77CA5" w:rsidRPr="00701653" w:rsidRDefault="0028393D">
      <w:pPr>
        <w:ind w:left="1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5. Taken Classes for BE (IT), MCA and</w:t>
      </w:r>
      <w:r w:rsidRPr="00701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M.Tech (Software Engineering) at</w:t>
      </w:r>
    </w:p>
    <w:p w14:paraId="12807A0E" w14:textId="77777777" w:rsidR="00A77CA5" w:rsidRPr="00701653" w:rsidRDefault="0028393D">
      <w:pPr>
        <w:ind w:left="4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Manipal Institute of Technology (MIT), Manipal, Karnataka State.</w:t>
      </w:r>
    </w:p>
    <w:p w14:paraId="65D730EB" w14:textId="77777777" w:rsidR="00A77CA5" w:rsidRPr="00701653" w:rsidRDefault="0028393D">
      <w:pPr>
        <w:ind w:left="420" w:right="1326" w:hanging="3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6.  Taken Classes for B.Sc (Mathematics), M.Sc(Mathematics) at Govt. College, Kasaragod, Kerala State.</w:t>
      </w:r>
    </w:p>
    <w:p w14:paraId="0B7C8C4E" w14:textId="77777777" w:rsidR="00A77CA5" w:rsidRPr="00701653" w:rsidRDefault="00A77CA5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441F3326" w14:textId="77777777" w:rsidR="00A77CA5" w:rsidRPr="00701653" w:rsidRDefault="0028393D">
      <w:pPr>
        <w:ind w:left="1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Academic Profile:</w:t>
      </w:r>
    </w:p>
    <w:p w14:paraId="7BFA1616" w14:textId="77777777" w:rsidR="00A77CA5" w:rsidRPr="00701653" w:rsidRDefault="00A77CA5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442E4FAA" w14:textId="77777777" w:rsidR="00A77CA5" w:rsidRPr="00701653" w:rsidRDefault="0028393D">
      <w:pPr>
        <w:ind w:left="120" w:right="417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 xml:space="preserve">Pursuing </w:t>
      </w:r>
      <w:r w:rsidRPr="00701653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P.hD </w:t>
      </w:r>
      <w:r w:rsidRPr="00701653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in </w:t>
      </w:r>
      <w:r w:rsidRPr="00701653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the </w:t>
      </w:r>
      <w:r w:rsidRPr="00701653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Department </w:t>
      </w:r>
      <w:r w:rsidRPr="00701653">
        <w:rPr>
          <w:rFonts w:asciiTheme="majorHAnsi" w:hAnsiTheme="majorHAnsi"/>
          <w:b/>
          <w:spacing w:val="8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of </w:t>
      </w:r>
      <w:r w:rsidRPr="00701653">
        <w:rPr>
          <w:rFonts w:asciiTheme="majorHAnsi" w:hAnsiTheme="majorHAnsi"/>
          <w:b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Computer </w:t>
      </w:r>
      <w:r w:rsidRPr="00701653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Science </w:t>
      </w:r>
      <w:r w:rsidRPr="00701653">
        <w:rPr>
          <w:rFonts w:asciiTheme="majorHAnsi" w:hAnsiTheme="majorHAnsi"/>
          <w:b/>
          <w:spacing w:val="10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and </w:t>
      </w:r>
      <w:r w:rsidRPr="00701653">
        <w:rPr>
          <w:rFonts w:asciiTheme="majorHAnsi" w:hAnsiTheme="majorHAnsi"/>
          <w:b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Engineering, </w:t>
      </w:r>
      <w:r w:rsidRPr="00701653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IIT, Kanpur. Completed 1.5 years with CPI of 9 out of 10</w:t>
      </w:r>
    </w:p>
    <w:p w14:paraId="3FB30865" w14:textId="77777777" w:rsidR="00A77CA5" w:rsidRPr="00701653" w:rsidRDefault="0028393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position w:val="-1"/>
          <w:sz w:val="22"/>
          <w:szCs w:val="22"/>
        </w:rPr>
        <w:t>GATE –</w:t>
      </w:r>
      <w:r w:rsidRPr="00701653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position w:val="-1"/>
          <w:sz w:val="22"/>
          <w:szCs w:val="22"/>
        </w:rPr>
        <w:t>2000 Qualified (All India 15</w:t>
      </w:r>
      <w:r w:rsidRPr="00701653">
        <w:rPr>
          <w:rFonts w:asciiTheme="majorHAnsi" w:hAnsiTheme="majorHAnsi"/>
          <w:b/>
          <w:spacing w:val="5"/>
          <w:position w:val="-1"/>
          <w:sz w:val="22"/>
          <w:szCs w:val="22"/>
        </w:rPr>
        <w:t>6</w:t>
      </w:r>
      <w:r w:rsidRPr="00701653">
        <w:rPr>
          <w:rFonts w:asciiTheme="majorHAnsi" w:hAnsiTheme="majorHAnsi"/>
          <w:b/>
          <w:position w:val="10"/>
          <w:sz w:val="22"/>
          <w:szCs w:val="22"/>
        </w:rPr>
        <w:t>th</w:t>
      </w:r>
      <w:r w:rsidRPr="00701653">
        <w:rPr>
          <w:rFonts w:asciiTheme="majorHAnsi" w:hAnsiTheme="majorHAnsi"/>
          <w:b/>
          <w:spacing w:val="19"/>
          <w:position w:val="10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position w:val="-1"/>
          <w:sz w:val="22"/>
          <w:szCs w:val="22"/>
        </w:rPr>
        <w:t>Rank)</w:t>
      </w:r>
    </w:p>
    <w:p w14:paraId="5255EA26" w14:textId="77777777" w:rsidR="00A77CA5" w:rsidRPr="00701653" w:rsidRDefault="00A77CA5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8"/>
        <w:gridCol w:w="2786"/>
        <w:gridCol w:w="1440"/>
        <w:gridCol w:w="795"/>
        <w:gridCol w:w="465"/>
        <w:gridCol w:w="1644"/>
      </w:tblGrid>
      <w:tr w:rsidR="00A77CA5" w:rsidRPr="00701653" w14:paraId="29A12530" w14:textId="77777777">
        <w:trPr>
          <w:trHeight w:hRule="exact" w:val="306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5049D61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166974" w14:textId="77777777" w:rsidR="00A77CA5" w:rsidRPr="00701653" w:rsidRDefault="0028393D">
            <w:pPr>
              <w:spacing w:before="3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b/>
                <w:sz w:val="22"/>
                <w:szCs w:val="22"/>
              </w:rPr>
              <w:t>University/Board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D87177" w14:textId="77777777" w:rsidR="00A77CA5" w:rsidRPr="00701653" w:rsidRDefault="0028393D">
            <w:pPr>
              <w:spacing w:before="3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b/>
                <w:sz w:val="22"/>
                <w:szCs w:val="22"/>
              </w:rPr>
              <w:t>Year</w:t>
            </w:r>
          </w:p>
        </w:tc>
        <w:tc>
          <w:tcPr>
            <w:tcW w:w="126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85B267" w14:textId="77777777" w:rsidR="00A77CA5" w:rsidRPr="00701653" w:rsidRDefault="0028393D">
            <w:pPr>
              <w:spacing w:before="3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b/>
                <w:sz w:val="22"/>
                <w:szCs w:val="22"/>
              </w:rPr>
              <w:t>% Marks</w:t>
            </w:r>
          </w:p>
        </w:tc>
        <w:tc>
          <w:tcPr>
            <w:tcW w:w="16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1A00E5" w14:textId="77777777" w:rsidR="00A77CA5" w:rsidRPr="00701653" w:rsidRDefault="0028393D">
            <w:pPr>
              <w:spacing w:before="3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b/>
                <w:sz w:val="22"/>
                <w:szCs w:val="22"/>
              </w:rPr>
              <w:t>Class</w:t>
            </w:r>
          </w:p>
        </w:tc>
      </w:tr>
      <w:tr w:rsidR="00A77CA5" w:rsidRPr="00701653" w14:paraId="6A5C2FFA" w14:textId="77777777">
        <w:trPr>
          <w:trHeight w:hRule="exact" w:val="311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61C6DAB" w14:textId="77777777" w:rsidR="00A77CA5" w:rsidRPr="00701653" w:rsidRDefault="0028393D">
            <w:pPr>
              <w:spacing w:line="240" w:lineRule="exact"/>
              <w:ind w:left="102"/>
              <w:rPr>
                <w:rFonts w:asciiTheme="majorHAnsi" w:hAnsiTheme="majorHAnsi"/>
                <w:sz w:val="22"/>
                <w:szCs w:val="22"/>
              </w:rPr>
            </w:pPr>
            <w:r w:rsidRPr="00701653">
              <w:rPr>
                <w:rFonts w:asciiTheme="majorHAnsi" w:hAnsiTheme="majorHAnsi"/>
                <w:b/>
                <w:position w:val="1"/>
                <w:sz w:val="22"/>
                <w:szCs w:val="22"/>
              </w:rPr>
              <w:t>Examination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BA7FAAF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648E2F0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370973" w14:textId="77777777" w:rsidR="00A77CA5" w:rsidRPr="00701653" w:rsidRDefault="0028393D">
            <w:pPr>
              <w:spacing w:line="26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b/>
                <w:position w:val="1"/>
                <w:sz w:val="22"/>
                <w:szCs w:val="22"/>
              </w:rPr>
              <w:t>Obtained</w:t>
            </w:r>
          </w:p>
        </w:tc>
        <w:tc>
          <w:tcPr>
            <w:tcW w:w="16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B7248B5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77CA5" w:rsidRPr="00701653" w14:paraId="1CA4D10F" w14:textId="77777777">
        <w:trPr>
          <w:trHeight w:hRule="exact" w:val="305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97D22" w14:textId="77777777" w:rsidR="00A77CA5" w:rsidRPr="00701653" w:rsidRDefault="0028393D">
            <w:pPr>
              <w:spacing w:before="8" w:line="280" w:lineRule="exact"/>
              <w:ind w:left="7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b/>
                <w:position w:val="1"/>
                <w:sz w:val="22"/>
                <w:szCs w:val="22"/>
              </w:rPr>
              <w:t>Passed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27019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3348B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37A95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287EA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77CA5" w:rsidRPr="00701653" w14:paraId="4980CE93" w14:textId="77777777">
        <w:trPr>
          <w:trHeight w:hRule="exact" w:val="613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F4F700" w14:textId="77777777" w:rsidR="00A77CA5" w:rsidRPr="00701653" w:rsidRDefault="00A77CA5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5B4B0F0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FF4BD6E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B.Sc</w:t>
            </w: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14016D" w14:textId="77777777" w:rsidR="00A77CA5" w:rsidRPr="00701653" w:rsidRDefault="00A77CA5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9876B9E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B386F02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Calicut University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0754B3" w14:textId="77777777" w:rsidR="00A77CA5" w:rsidRPr="00701653" w:rsidRDefault="00A77CA5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74940FA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04E8A85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1997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24BFAC" w14:textId="77777777" w:rsidR="00A77CA5" w:rsidRPr="00701653" w:rsidRDefault="00A77CA5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CD9FB89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1936647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89.8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EC76B6A" w14:textId="77777777" w:rsidR="00A77CA5" w:rsidRPr="00701653" w:rsidRDefault="00A77CA5">
            <w:pPr>
              <w:spacing w:before="5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3708F22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02FEC17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 xml:space="preserve">First      </w:t>
            </w:r>
            <w:r w:rsidRPr="00701653">
              <w:rPr>
                <w:rFonts w:asciiTheme="majorHAnsi" w:eastAsia="Book Antiqua" w:hAnsiTheme="majorHAnsi" w:cs="Book Antiqua"/>
                <w:spacing w:val="43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with</w:t>
            </w:r>
          </w:p>
        </w:tc>
      </w:tr>
      <w:tr w:rsidR="00A77CA5" w:rsidRPr="00701653" w14:paraId="095BC534" w14:textId="77777777">
        <w:trPr>
          <w:trHeight w:hRule="exact" w:val="299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81BB49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(Mathematics)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FADE9A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73A6FD2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E095C5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DE6F2B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Distinction</w:t>
            </w:r>
          </w:p>
        </w:tc>
      </w:tr>
      <w:tr w:rsidR="00A77CA5" w:rsidRPr="00701653" w14:paraId="1C02D055" w14:textId="77777777">
        <w:trPr>
          <w:trHeight w:hRule="exact" w:val="588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903AE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EEF00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37CBC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518CF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56EE1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 xml:space="preserve">(First </w:t>
            </w:r>
            <w:r w:rsidRPr="00701653">
              <w:rPr>
                <w:rFonts w:asciiTheme="majorHAnsi" w:eastAsia="Book Antiqua" w:hAnsiTheme="majorHAnsi" w:cs="Book Antiqua"/>
                <w:spacing w:val="44"/>
                <w:position w:val="1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 xml:space="preserve">in </w:t>
            </w:r>
            <w:r w:rsidRPr="00701653">
              <w:rPr>
                <w:rFonts w:asciiTheme="majorHAnsi" w:eastAsia="Book Antiqua" w:hAnsiTheme="majorHAnsi" w:cs="Book Antiqua"/>
                <w:spacing w:val="42"/>
                <w:position w:val="1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the</w:t>
            </w:r>
          </w:p>
          <w:p w14:paraId="72BB719F" w14:textId="77777777" w:rsidR="00A77CA5" w:rsidRPr="00701653" w:rsidRDefault="0028393D">
            <w:pPr>
              <w:spacing w:before="8"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Class)</w:t>
            </w:r>
          </w:p>
        </w:tc>
      </w:tr>
      <w:tr w:rsidR="00A77CA5" w:rsidRPr="00701653" w14:paraId="4E434103" w14:textId="77777777">
        <w:trPr>
          <w:trHeight w:hRule="exact" w:val="317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2FF1230" w14:textId="77777777" w:rsidR="00A77CA5" w:rsidRPr="00701653" w:rsidRDefault="0028393D">
            <w:pPr>
              <w:spacing w:before="10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M.Sc</w:t>
            </w: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995F3" w14:textId="77777777" w:rsidR="00A77CA5" w:rsidRPr="00701653" w:rsidRDefault="00A77CA5">
            <w:pPr>
              <w:spacing w:before="8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3AA754D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D62E5B6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Kannur University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134FAF" w14:textId="77777777" w:rsidR="00A77CA5" w:rsidRPr="00701653" w:rsidRDefault="00A77CA5">
            <w:pPr>
              <w:spacing w:before="8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DE4BADF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AE1F618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1999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AE4F0" w14:textId="77777777" w:rsidR="00A77CA5" w:rsidRPr="00701653" w:rsidRDefault="00A77CA5">
            <w:pPr>
              <w:spacing w:before="8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C1DAC85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9704248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76.27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2ABA770" w14:textId="77777777" w:rsidR="00A77CA5" w:rsidRPr="00701653" w:rsidRDefault="0028393D">
            <w:pPr>
              <w:spacing w:before="10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 xml:space="preserve">First      </w:t>
            </w:r>
            <w:r w:rsidRPr="00701653">
              <w:rPr>
                <w:rFonts w:asciiTheme="majorHAnsi" w:eastAsia="Book Antiqua" w:hAnsiTheme="majorHAnsi" w:cs="Book Antiqua"/>
                <w:spacing w:val="43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with</w:t>
            </w:r>
          </w:p>
        </w:tc>
      </w:tr>
      <w:tr w:rsidR="00A77CA5" w:rsidRPr="00701653" w14:paraId="0FFCF0A3" w14:textId="77777777">
        <w:trPr>
          <w:trHeight w:hRule="exact" w:val="298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21FB51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(Mathematics)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B30322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58BE561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EB6C4A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A6399B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Distinction</w:t>
            </w:r>
          </w:p>
        </w:tc>
      </w:tr>
      <w:tr w:rsidR="00A77CA5" w:rsidRPr="00701653" w14:paraId="5D6F910B" w14:textId="77777777">
        <w:trPr>
          <w:trHeight w:hRule="exact" w:val="590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86478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345D4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AC821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C8C54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05366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 xml:space="preserve">(First </w:t>
            </w:r>
            <w:r w:rsidRPr="00701653">
              <w:rPr>
                <w:rFonts w:asciiTheme="majorHAnsi" w:eastAsia="Book Antiqua" w:hAnsiTheme="majorHAnsi" w:cs="Book Antiqua"/>
                <w:spacing w:val="44"/>
                <w:position w:val="1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 xml:space="preserve">in </w:t>
            </w:r>
            <w:r w:rsidRPr="00701653">
              <w:rPr>
                <w:rFonts w:asciiTheme="majorHAnsi" w:eastAsia="Book Antiqua" w:hAnsiTheme="majorHAnsi" w:cs="Book Antiqua"/>
                <w:spacing w:val="42"/>
                <w:position w:val="1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the</w:t>
            </w:r>
          </w:p>
          <w:p w14:paraId="5ECC4492" w14:textId="77777777" w:rsidR="00A77CA5" w:rsidRPr="00701653" w:rsidRDefault="0028393D">
            <w:pPr>
              <w:spacing w:before="8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Class)</w:t>
            </w:r>
          </w:p>
        </w:tc>
      </w:tr>
      <w:tr w:rsidR="00A77CA5" w:rsidRPr="00701653" w14:paraId="43B1EC28" w14:textId="77777777">
        <w:trPr>
          <w:trHeight w:hRule="exact" w:val="314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1C4471" w14:textId="77777777" w:rsidR="00A77CA5" w:rsidRPr="00701653" w:rsidRDefault="0028393D">
            <w:pPr>
              <w:spacing w:before="7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M.Tech</w:t>
            </w: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A56AE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75C0A76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109FBA6" w14:textId="77777777" w:rsidR="00A77CA5" w:rsidRPr="00701653" w:rsidRDefault="00A77CA5">
            <w:pPr>
              <w:spacing w:before="3"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70804A5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Cochin University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A6F2CC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4BD798B" w14:textId="77777777" w:rsidR="00A77CA5" w:rsidRPr="00701653" w:rsidRDefault="00A77CA5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3EC7FAB" w14:textId="77777777" w:rsidR="00A77CA5" w:rsidRPr="00701653" w:rsidRDefault="00A77CA5">
            <w:pPr>
              <w:spacing w:before="3"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2EAA979" w14:textId="77777777" w:rsidR="00A77CA5" w:rsidRPr="00701653" w:rsidRDefault="0028393D">
            <w:pPr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sz w:val="22"/>
                <w:szCs w:val="22"/>
              </w:rPr>
              <w:t>2003</w:t>
            </w:r>
          </w:p>
        </w:tc>
        <w:tc>
          <w:tcPr>
            <w:tcW w:w="79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F746571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0F647BC4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ECCE45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77CA5" w:rsidRPr="00701653" w14:paraId="46D030E4" w14:textId="77777777">
        <w:trPr>
          <w:trHeight w:hRule="exact" w:val="298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BD9220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(Computer</w:t>
            </w:r>
            <w:r w:rsidRPr="00701653">
              <w:rPr>
                <w:rFonts w:asciiTheme="majorHAnsi" w:eastAsia="Book Antiqua" w:hAnsiTheme="majorHAnsi" w:cs="Book Antiqua"/>
                <w:spacing w:val="6"/>
                <w:position w:val="1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and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9B9610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D8C5BF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826F35F" w14:textId="77777777" w:rsidR="00A77CA5" w:rsidRPr="00701653" w:rsidRDefault="0028393D">
            <w:pPr>
              <w:spacing w:line="280" w:lineRule="exact"/>
              <w:ind w:left="102" w:right="-54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CGPA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9536C2F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6A3DC3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 xml:space="preserve">First      </w:t>
            </w:r>
            <w:r w:rsidRPr="00701653">
              <w:rPr>
                <w:rFonts w:asciiTheme="majorHAnsi" w:eastAsia="Book Antiqua" w:hAnsiTheme="majorHAnsi" w:cs="Book Antiqua"/>
                <w:spacing w:val="43"/>
                <w:position w:val="1"/>
                <w:sz w:val="22"/>
                <w:szCs w:val="22"/>
              </w:rPr>
              <w:t xml:space="preserve"> </w:t>
            </w: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with</w:t>
            </w:r>
          </w:p>
        </w:tc>
      </w:tr>
      <w:tr w:rsidR="00A77CA5" w:rsidRPr="00701653" w14:paraId="679E7FC0" w14:textId="77777777">
        <w:trPr>
          <w:trHeight w:hRule="exact" w:val="299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F06682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Information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994E3D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5B38CC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A9EE49F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8.11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CB55A90" w14:textId="77777777" w:rsidR="00A77CA5" w:rsidRPr="00701653" w:rsidRDefault="0028393D">
            <w:pPr>
              <w:spacing w:line="280" w:lineRule="exact"/>
              <w:ind w:left="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out</w:t>
            </w: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6025FF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Distinction</w:t>
            </w:r>
          </w:p>
        </w:tc>
      </w:tr>
      <w:tr w:rsidR="00A77CA5" w:rsidRPr="00701653" w14:paraId="4C7CE92F" w14:textId="77777777">
        <w:trPr>
          <w:trHeight w:hRule="exact" w:val="292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7D9F7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Science)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1C42D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FDE52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2A0BFD0" w14:textId="77777777" w:rsidR="00A77CA5" w:rsidRPr="00701653" w:rsidRDefault="0028393D">
            <w:pPr>
              <w:spacing w:line="280" w:lineRule="exact"/>
              <w:ind w:left="102"/>
              <w:rPr>
                <w:rFonts w:asciiTheme="majorHAnsi" w:eastAsia="Book Antiqua" w:hAnsiTheme="majorHAnsi" w:cs="Book Antiqua"/>
                <w:sz w:val="22"/>
                <w:szCs w:val="22"/>
              </w:rPr>
            </w:pPr>
            <w:r w:rsidRPr="00701653">
              <w:rPr>
                <w:rFonts w:asciiTheme="majorHAnsi" w:eastAsia="Book Antiqua" w:hAnsiTheme="majorHAnsi" w:cs="Book Antiqua"/>
                <w:position w:val="1"/>
                <w:sz w:val="22"/>
                <w:szCs w:val="22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BEB681A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5899C" w14:textId="77777777" w:rsidR="00A77CA5" w:rsidRPr="00701653" w:rsidRDefault="00A77CA5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F0A7CCD" w14:textId="77777777" w:rsidR="00A77CA5" w:rsidRPr="00701653" w:rsidRDefault="00A77CA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0062A9C8" w14:textId="77777777" w:rsidR="00A77CA5" w:rsidRPr="00701653" w:rsidRDefault="0028393D">
      <w:pPr>
        <w:spacing w:before="24"/>
        <w:ind w:left="120" w:right="7075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Technical S</w:t>
      </w:r>
      <w:r w:rsidRPr="00701653">
        <w:rPr>
          <w:rFonts w:asciiTheme="majorHAnsi" w:hAnsiTheme="majorHAnsi"/>
          <w:b/>
          <w:spacing w:val="-7"/>
          <w:sz w:val="22"/>
          <w:szCs w:val="22"/>
        </w:rPr>
        <w:t>k</w:t>
      </w:r>
      <w:r w:rsidRPr="00701653">
        <w:rPr>
          <w:rFonts w:asciiTheme="majorHAnsi" w:hAnsiTheme="majorHAnsi"/>
          <w:b/>
          <w:sz w:val="22"/>
          <w:szCs w:val="22"/>
        </w:rPr>
        <w:t>ills:</w:t>
      </w:r>
    </w:p>
    <w:p w14:paraId="641800F2" w14:textId="77777777" w:rsidR="00A77CA5" w:rsidRPr="00701653" w:rsidRDefault="00A77CA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7E932F7" w14:textId="77777777" w:rsidR="00A77CA5" w:rsidRPr="00701653" w:rsidRDefault="0028393D">
      <w:pPr>
        <w:ind w:left="120" w:right="2757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Programming languages   : C, C++, MFC, VC++, VB.Net, JAVA Back end                           : ORACLE 9i</w:t>
      </w:r>
    </w:p>
    <w:p w14:paraId="1854D093" w14:textId="77777777" w:rsidR="00A77CA5" w:rsidRPr="00701653" w:rsidRDefault="0028393D">
      <w:pPr>
        <w:ind w:left="120" w:right="4812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Operating System             : Windows, Linux</w:t>
      </w:r>
    </w:p>
    <w:p w14:paraId="08D25CA4" w14:textId="77777777" w:rsidR="00A77CA5" w:rsidRPr="00701653" w:rsidRDefault="0028393D">
      <w:pPr>
        <w:ind w:left="120" w:right="5564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Tools</w:t>
      </w:r>
      <w:r w:rsidRPr="00701653">
        <w:rPr>
          <w:rFonts w:asciiTheme="majorHAnsi" w:hAnsiTheme="majorHAnsi"/>
          <w:sz w:val="22"/>
          <w:szCs w:val="22"/>
        </w:rPr>
        <w:t xml:space="preserve">                               </w:t>
      </w:r>
      <w:r w:rsidRPr="00701653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: VMware</w:t>
      </w:r>
    </w:p>
    <w:p w14:paraId="0938ACC3" w14:textId="77777777" w:rsidR="00A77CA5" w:rsidRPr="00701653" w:rsidRDefault="00A77CA5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5E487C9F" w14:textId="77777777" w:rsidR="00A77CA5" w:rsidRPr="00701653" w:rsidRDefault="0028393D">
      <w:pPr>
        <w:spacing w:line="237" w:lineRule="auto"/>
        <w:ind w:left="120" w:right="419"/>
        <w:jc w:val="both"/>
        <w:rPr>
          <w:rFonts w:asciiTheme="majorHAnsi" w:hAnsiTheme="majorHAnsi"/>
          <w:sz w:val="22"/>
          <w:szCs w:val="22"/>
        </w:rPr>
        <w:sectPr w:rsidR="00A77CA5" w:rsidRPr="00701653">
          <w:pgSz w:w="12240" w:h="15840"/>
          <w:pgMar w:top="1360" w:right="1340" w:bottom="280" w:left="1680" w:header="0" w:footer="773" w:gutter="0"/>
          <w:cols w:space="720"/>
        </w:sectPr>
      </w:pPr>
      <w:r w:rsidRPr="00701653">
        <w:rPr>
          <w:rFonts w:asciiTheme="majorHAnsi" w:hAnsiTheme="majorHAnsi"/>
          <w:b/>
          <w:sz w:val="22"/>
          <w:szCs w:val="22"/>
        </w:rPr>
        <w:t>Field</w:t>
      </w:r>
      <w:r w:rsidRPr="00701653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>of</w:t>
      </w:r>
      <w:r w:rsidRPr="00701653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701653">
        <w:rPr>
          <w:rFonts w:asciiTheme="majorHAnsi" w:hAnsiTheme="majorHAnsi"/>
          <w:b/>
          <w:sz w:val="22"/>
          <w:szCs w:val="22"/>
        </w:rPr>
        <w:t xml:space="preserve">interest      </w:t>
      </w:r>
      <w:r w:rsidRPr="00701653">
        <w:rPr>
          <w:rFonts w:asciiTheme="majorHAnsi" w:hAnsiTheme="majorHAnsi"/>
          <w:b/>
          <w:spacing w:val="1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:</w:t>
      </w:r>
      <w:r w:rsidRPr="0070165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Algorithms,</w:t>
      </w:r>
      <w:r w:rsidRPr="0070165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Graph Algorithms,</w:t>
      </w:r>
      <w:r w:rsidRPr="00701653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Randomized</w:t>
      </w:r>
      <w:r w:rsidRPr="00701653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Algo</w:t>
      </w:r>
      <w:r w:rsidRPr="00701653">
        <w:rPr>
          <w:rFonts w:asciiTheme="majorHAnsi" w:hAnsiTheme="majorHAnsi"/>
          <w:spacing w:val="-5"/>
          <w:sz w:val="22"/>
          <w:szCs w:val="22"/>
        </w:rPr>
        <w:t>r</w:t>
      </w:r>
      <w:r w:rsidRPr="00701653">
        <w:rPr>
          <w:rFonts w:asciiTheme="majorHAnsi" w:hAnsiTheme="majorHAnsi"/>
          <w:sz w:val="22"/>
          <w:szCs w:val="22"/>
        </w:rPr>
        <w:t>ithms,</w:t>
      </w:r>
      <w:r w:rsidRPr="00701653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Bio- informatics,</w:t>
      </w:r>
      <w:r w:rsidRPr="00701653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Data</w:t>
      </w:r>
      <w:r w:rsidRPr="007016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Structures,</w:t>
      </w:r>
      <w:r w:rsidRPr="00701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Object</w:t>
      </w:r>
      <w:r w:rsidRPr="00701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Oriented</w:t>
      </w:r>
      <w:r w:rsidRPr="007016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Technolo</w:t>
      </w:r>
      <w:r w:rsidRPr="00701653">
        <w:rPr>
          <w:rFonts w:asciiTheme="majorHAnsi" w:hAnsiTheme="majorHAnsi"/>
          <w:spacing w:val="6"/>
          <w:sz w:val="22"/>
          <w:szCs w:val="22"/>
        </w:rPr>
        <w:t>g</w:t>
      </w:r>
      <w:r w:rsidRPr="00701653">
        <w:rPr>
          <w:rFonts w:asciiTheme="majorHAnsi" w:hAnsiTheme="majorHAnsi"/>
          <w:sz w:val="22"/>
          <w:szCs w:val="22"/>
        </w:rPr>
        <w:t xml:space="preserve">y,  </w:t>
      </w:r>
      <w:r w:rsidRPr="00701653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Computational</w:t>
      </w:r>
      <w:r w:rsidRPr="00701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Geometry, and Mathematics.</w:t>
      </w:r>
    </w:p>
    <w:p w14:paraId="1DE1BA0D" w14:textId="77777777" w:rsidR="00A77CA5" w:rsidRPr="00701653" w:rsidRDefault="00A77CA5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77AB59D7" w14:textId="77777777" w:rsidR="00A77CA5" w:rsidRPr="00701653" w:rsidRDefault="0028393D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 xml:space="preserve">Subject </w:t>
      </w:r>
      <w:r w:rsidRPr="00701653">
        <w:rPr>
          <w:rFonts w:asciiTheme="majorHAnsi" w:hAnsiTheme="majorHAnsi"/>
          <w:b/>
          <w:sz w:val="22"/>
          <w:szCs w:val="22"/>
        </w:rPr>
        <w:t>Taught :</w:t>
      </w:r>
    </w:p>
    <w:p w14:paraId="03A27423" w14:textId="77777777" w:rsidR="00A77CA5" w:rsidRPr="00701653" w:rsidRDefault="0028393D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Design</w:t>
      </w:r>
      <w:r w:rsidRPr="0070165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and</w:t>
      </w:r>
      <w:r w:rsidRPr="00701653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Analysis</w:t>
      </w:r>
      <w:r w:rsidRPr="00701653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of</w:t>
      </w:r>
      <w:r w:rsidRPr="00701653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Algorithm,</w:t>
      </w:r>
      <w:r w:rsidRPr="00701653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Object</w:t>
      </w:r>
      <w:r w:rsidRPr="00701653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Oriented</w:t>
      </w:r>
      <w:r w:rsidRPr="00701653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Programming</w:t>
      </w:r>
      <w:r w:rsidRPr="00701653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Using</w:t>
      </w:r>
      <w:r w:rsidRPr="00701653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C++,</w:t>
      </w:r>
      <w:r w:rsidRPr="00701653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Visual</w:t>
      </w:r>
    </w:p>
    <w:p w14:paraId="0A4E0CE7" w14:textId="77777777" w:rsidR="00A77CA5" w:rsidRPr="00701653" w:rsidRDefault="0028393D">
      <w:pPr>
        <w:ind w:left="100" w:right="61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Programming</w:t>
      </w:r>
      <w:r w:rsidRPr="00701653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(VC++),</w:t>
      </w:r>
      <w:r w:rsidRPr="00701653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System</w:t>
      </w:r>
      <w:r w:rsidRPr="00701653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Simulation</w:t>
      </w:r>
      <w:r w:rsidRPr="00701653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and</w:t>
      </w:r>
      <w:r w:rsidRPr="00701653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Modeling,</w:t>
      </w:r>
      <w:r w:rsidRPr="00701653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Multimedia</w:t>
      </w:r>
      <w:r w:rsidRPr="00701653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Communication, Advanced Computer Networks, Mathematics.</w:t>
      </w:r>
    </w:p>
    <w:p w14:paraId="6F51B782" w14:textId="77777777" w:rsidR="00A77CA5" w:rsidRPr="00701653" w:rsidRDefault="00A77CA5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2CF9DBE8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Extra Co curricular Activities :</w:t>
      </w:r>
    </w:p>
    <w:p w14:paraId="0876197E" w14:textId="77777777" w:rsidR="00A77CA5" w:rsidRPr="00701653" w:rsidRDefault="00A77CA5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35BCB1D1" w14:textId="77777777" w:rsidR="00A77CA5" w:rsidRPr="00701653" w:rsidRDefault="0028393D">
      <w:pPr>
        <w:spacing w:line="300" w:lineRule="exact"/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position w:val="-2"/>
          <w:sz w:val="22"/>
          <w:szCs w:val="22"/>
        </w:rPr>
        <w:t xml:space="preserve">1.  </w:t>
      </w:r>
      <w:r w:rsidRPr="00701653">
        <w:rPr>
          <w:rFonts w:asciiTheme="majorHAnsi" w:hAnsiTheme="majorHAnsi"/>
          <w:position w:val="-2"/>
          <w:sz w:val="22"/>
          <w:szCs w:val="22"/>
        </w:rPr>
        <w:t>Attended</w:t>
      </w:r>
      <w:r w:rsidRPr="00701653">
        <w:rPr>
          <w:rFonts w:asciiTheme="majorHAnsi" w:hAnsiTheme="majorHAnsi"/>
          <w:spacing w:val="-2"/>
          <w:position w:val="-2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2"/>
          <w:sz w:val="22"/>
          <w:szCs w:val="22"/>
        </w:rPr>
        <w:t>19</w:t>
      </w:r>
      <w:r w:rsidRPr="00701653">
        <w:rPr>
          <w:rFonts w:asciiTheme="majorHAnsi" w:hAnsiTheme="majorHAnsi"/>
          <w:position w:val="9"/>
          <w:sz w:val="22"/>
          <w:szCs w:val="22"/>
        </w:rPr>
        <w:t>th</w:t>
      </w:r>
      <w:r w:rsidRPr="00701653">
        <w:rPr>
          <w:rFonts w:asciiTheme="majorHAnsi" w:hAnsiTheme="majorHAnsi"/>
          <w:spacing w:val="20"/>
          <w:position w:val="9"/>
          <w:sz w:val="22"/>
          <w:szCs w:val="22"/>
        </w:rPr>
        <w:t xml:space="preserve"> </w:t>
      </w:r>
      <w:r w:rsidRPr="00701653">
        <w:rPr>
          <w:rFonts w:asciiTheme="majorHAnsi" w:hAnsiTheme="majorHAnsi"/>
          <w:position w:val="-2"/>
          <w:sz w:val="22"/>
          <w:szCs w:val="22"/>
        </w:rPr>
        <w:t xml:space="preserve">Jyvaskyla summer school on Evolutionary Algorithms conducted </w:t>
      </w:r>
      <w:r w:rsidRPr="00701653">
        <w:rPr>
          <w:rFonts w:asciiTheme="majorHAnsi" w:hAnsiTheme="majorHAnsi"/>
          <w:spacing w:val="6"/>
          <w:position w:val="-2"/>
          <w:sz w:val="22"/>
          <w:szCs w:val="22"/>
        </w:rPr>
        <w:t>b</w:t>
      </w:r>
      <w:r w:rsidRPr="00701653">
        <w:rPr>
          <w:rFonts w:asciiTheme="majorHAnsi" w:hAnsiTheme="majorHAnsi"/>
          <w:position w:val="-2"/>
          <w:sz w:val="22"/>
          <w:szCs w:val="22"/>
        </w:rPr>
        <w:t>y</w:t>
      </w:r>
    </w:p>
    <w:p w14:paraId="22FE7DDD" w14:textId="77777777" w:rsidR="00A77CA5" w:rsidRPr="00701653" w:rsidRDefault="0028393D">
      <w:pPr>
        <w:spacing w:line="280" w:lineRule="exact"/>
        <w:ind w:left="4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University of Jyvaskyla, Finland (from 17-2</w:t>
      </w:r>
      <w:r w:rsidRPr="00701653">
        <w:rPr>
          <w:rFonts w:asciiTheme="majorHAnsi" w:hAnsiTheme="majorHAnsi"/>
          <w:spacing w:val="-1"/>
          <w:sz w:val="22"/>
          <w:szCs w:val="22"/>
        </w:rPr>
        <w:t>1</w:t>
      </w:r>
      <w:r w:rsidRPr="00701653">
        <w:rPr>
          <w:rFonts w:asciiTheme="majorHAnsi" w:hAnsiTheme="majorHAnsi"/>
          <w:position w:val="11"/>
          <w:sz w:val="22"/>
          <w:szCs w:val="22"/>
        </w:rPr>
        <w:t>st</w:t>
      </w:r>
      <w:r w:rsidRPr="00701653">
        <w:rPr>
          <w:rFonts w:asciiTheme="majorHAnsi" w:hAnsiTheme="majorHAnsi"/>
          <w:spacing w:val="21"/>
          <w:position w:val="1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August 2009 )</w:t>
      </w:r>
    </w:p>
    <w:p w14:paraId="182F4015" w14:textId="77777777" w:rsidR="00A77CA5" w:rsidRPr="00701653" w:rsidRDefault="0028393D">
      <w:pPr>
        <w:ind w:left="400" w:right="121" w:hanging="3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2.  Attended two days workshop on "Server Virtualization Technology" Conducted by Computer Science </w:t>
      </w:r>
      <w:r w:rsidRPr="00701653">
        <w:rPr>
          <w:rFonts w:asciiTheme="majorHAnsi" w:hAnsiTheme="majorHAnsi"/>
          <w:sz w:val="22"/>
          <w:szCs w:val="22"/>
        </w:rPr>
        <w:t>Department MIT, Manipal. Lectures and hands on experience class taken by Software Engineers from Vmware.</w:t>
      </w:r>
    </w:p>
    <w:p w14:paraId="67BA3354" w14:textId="77777777" w:rsidR="00A77CA5" w:rsidRPr="00701653" w:rsidRDefault="0028393D">
      <w:pPr>
        <w:ind w:left="400" w:right="563" w:hanging="300"/>
        <w:jc w:val="both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3.  Attended training in Microsoft .NET</w:t>
      </w:r>
      <w:r w:rsidRPr="00701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organized by Manipal Universal learning  &amp; Department of Computer Science Engineering, MIT, Manipal. Training g</w:t>
      </w:r>
      <w:r w:rsidRPr="00701653">
        <w:rPr>
          <w:rFonts w:asciiTheme="majorHAnsi" w:hAnsiTheme="majorHAnsi"/>
          <w:sz w:val="22"/>
          <w:szCs w:val="22"/>
        </w:rPr>
        <w:t>iven by Indicom software &amp; Services.</w:t>
      </w:r>
    </w:p>
    <w:p w14:paraId="6D500537" w14:textId="77777777" w:rsidR="00A77CA5" w:rsidRPr="00701653" w:rsidRDefault="0028393D">
      <w:pPr>
        <w:ind w:left="400" w:right="793" w:hanging="3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4.  Attended workshops conducted by Dept. of Bio Medical Engg and Dept. of Information and communication Technology, Manipal Institute of Technology, Manipal.</w:t>
      </w:r>
    </w:p>
    <w:p w14:paraId="31E4F7CE" w14:textId="77777777" w:rsidR="00A77CA5" w:rsidRPr="00701653" w:rsidRDefault="0028393D">
      <w:pPr>
        <w:ind w:left="400" w:right="281" w:hanging="3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5.  Finance coordinator for International </w:t>
      </w:r>
      <w:r w:rsidRPr="00701653">
        <w:rPr>
          <w:rFonts w:asciiTheme="majorHAnsi" w:hAnsiTheme="majorHAnsi"/>
          <w:sz w:val="22"/>
          <w:szCs w:val="22"/>
        </w:rPr>
        <w:t>Conference conducted by Dept. of Information and Communication Technology, Manipal Institute of Technology, Manipal.</w:t>
      </w:r>
    </w:p>
    <w:p w14:paraId="3803782C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6.  Department representative for MAHE website development committee.</w:t>
      </w:r>
    </w:p>
    <w:p w14:paraId="7825FDC2" w14:textId="77777777" w:rsidR="00A77CA5" w:rsidRPr="00701653" w:rsidRDefault="00A77CA5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6484EA25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>Personal Profile:</w:t>
      </w:r>
    </w:p>
    <w:p w14:paraId="5A177238" w14:textId="77777777" w:rsidR="00A77CA5" w:rsidRPr="00701653" w:rsidRDefault="00A77CA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5085B3F2" w14:textId="77777777" w:rsidR="00A77CA5" w:rsidRPr="00701653" w:rsidRDefault="0028393D">
      <w:pPr>
        <w:ind w:left="100" w:right="4152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Name:                        </w:t>
      </w:r>
      <w:r w:rsidRPr="00701653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 xml:space="preserve">AJITHA SHENOY .K.B </w:t>
      </w:r>
      <w:r w:rsidRPr="00701653">
        <w:rPr>
          <w:rFonts w:asciiTheme="majorHAnsi" w:hAnsiTheme="majorHAnsi"/>
          <w:sz w:val="22"/>
          <w:szCs w:val="22"/>
        </w:rPr>
        <w:t xml:space="preserve">Gender:                      </w:t>
      </w:r>
      <w:r w:rsidRPr="00701653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Male</w:t>
      </w:r>
    </w:p>
    <w:p w14:paraId="34553071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Date of birth:             </w:t>
      </w:r>
      <w:r w:rsidRPr="00701653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28-05-1977</w:t>
      </w:r>
    </w:p>
    <w:p w14:paraId="43303D9C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Marital status:             Single</w:t>
      </w:r>
    </w:p>
    <w:p w14:paraId="2CB86C5B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Nationality:               </w:t>
      </w:r>
      <w:r w:rsidRPr="00701653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Indian</w:t>
      </w:r>
    </w:p>
    <w:p w14:paraId="3A219B00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Father’s Name:          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Late. Sri. K.B. Narayana Shenoy</w:t>
      </w:r>
    </w:p>
    <w:p w14:paraId="364434D4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Linguistic Ability:      English, Hindi, </w:t>
      </w:r>
      <w:r w:rsidRPr="00701653">
        <w:rPr>
          <w:rFonts w:asciiTheme="majorHAnsi" w:hAnsiTheme="majorHAnsi"/>
          <w:sz w:val="22"/>
          <w:szCs w:val="22"/>
        </w:rPr>
        <w:t>Kannada, Malayalam, Konkani, Tulu</w:t>
      </w:r>
    </w:p>
    <w:p w14:paraId="71AB7D15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Passport Number:       F7190229</w:t>
      </w:r>
    </w:p>
    <w:p w14:paraId="5AEA8730" w14:textId="77777777" w:rsidR="00A77CA5" w:rsidRPr="00701653" w:rsidRDefault="0028393D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position w:val="-1"/>
          <w:sz w:val="22"/>
          <w:szCs w:val="22"/>
        </w:rPr>
        <w:t>Present Address:</w:t>
      </w:r>
    </w:p>
    <w:p w14:paraId="72512050" w14:textId="77777777" w:rsidR="00A77CA5" w:rsidRPr="00701653" w:rsidRDefault="0028393D">
      <w:pPr>
        <w:spacing w:before="5"/>
        <w:ind w:left="2942" w:right="4797"/>
        <w:jc w:val="center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B5,</w:t>
      </w:r>
      <w:r w:rsidRPr="00701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SBRA</w:t>
      </w:r>
    </w:p>
    <w:p w14:paraId="2D51A223" w14:textId="77777777" w:rsidR="00A77CA5" w:rsidRPr="00701653" w:rsidRDefault="0028393D">
      <w:pPr>
        <w:ind w:left="2980" w:right="2832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Indian Institute of Technology, KANPUR – 208016.</w:t>
      </w:r>
    </w:p>
    <w:p w14:paraId="2FC5E2F8" w14:textId="77777777" w:rsidR="00A77CA5" w:rsidRPr="00701653" w:rsidRDefault="00A77CA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5A11E28" w14:textId="77777777" w:rsidR="00A77CA5" w:rsidRPr="00701653" w:rsidRDefault="0028393D">
      <w:pPr>
        <w:ind w:left="100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 xml:space="preserve">Personal Strength:     </w:t>
      </w:r>
      <w:r w:rsidRPr="00701653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Leadership skills, Self-confidence, Optimism and Hard working.</w:t>
      </w:r>
    </w:p>
    <w:p w14:paraId="210ECB1C" w14:textId="77777777" w:rsidR="00A77CA5" w:rsidRPr="00701653" w:rsidRDefault="00A77CA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F92BE33" w14:textId="77777777" w:rsidR="00A77CA5" w:rsidRPr="00701653" w:rsidRDefault="0028393D">
      <w:pPr>
        <w:ind w:left="100" w:right="62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b/>
          <w:sz w:val="22"/>
          <w:szCs w:val="22"/>
        </w:rPr>
        <w:t xml:space="preserve">Declaration: </w:t>
      </w:r>
      <w:r w:rsidRPr="00701653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I</w:t>
      </w:r>
      <w:r w:rsidRPr="00701653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hereby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declare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that</w:t>
      </w:r>
      <w:r w:rsidRPr="00701653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all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details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furnished</w:t>
      </w:r>
      <w:r w:rsidRPr="00701653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above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are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true</w:t>
      </w:r>
      <w:r w:rsidRPr="00701653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to</w:t>
      </w:r>
      <w:r w:rsidRPr="00701653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the</w:t>
      </w:r>
      <w:r w:rsidRPr="00701653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best</w:t>
      </w:r>
      <w:r w:rsidRPr="00701653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701653">
        <w:rPr>
          <w:rFonts w:asciiTheme="majorHAnsi" w:hAnsiTheme="majorHAnsi"/>
          <w:sz w:val="22"/>
          <w:szCs w:val="22"/>
        </w:rPr>
        <w:t>of my knowledge and belief.</w:t>
      </w:r>
    </w:p>
    <w:p w14:paraId="4B9779E0" w14:textId="77777777" w:rsidR="00A77CA5" w:rsidRPr="00701653" w:rsidRDefault="00A77CA5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D2B6DEE" w14:textId="77777777" w:rsidR="00A77CA5" w:rsidRPr="00701653" w:rsidRDefault="00A77CA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24F7FC" w14:textId="77777777" w:rsidR="00A77CA5" w:rsidRPr="00701653" w:rsidRDefault="00A77CA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4A650C" w14:textId="77777777" w:rsidR="00A77CA5" w:rsidRPr="00701653" w:rsidRDefault="0028393D">
      <w:pPr>
        <w:ind w:right="414"/>
        <w:jc w:val="right"/>
        <w:rPr>
          <w:rFonts w:asciiTheme="majorHAnsi" w:hAnsiTheme="majorHAnsi"/>
          <w:sz w:val="22"/>
          <w:szCs w:val="22"/>
        </w:rPr>
      </w:pPr>
      <w:r w:rsidRPr="00701653">
        <w:rPr>
          <w:rFonts w:asciiTheme="majorHAnsi" w:hAnsiTheme="majorHAnsi"/>
          <w:sz w:val="22"/>
          <w:szCs w:val="22"/>
        </w:rPr>
        <w:t>AJITHA SHENOY .K.B</w:t>
      </w:r>
    </w:p>
    <w:sectPr w:rsidR="00A77CA5" w:rsidRPr="00701653">
      <w:pgSz w:w="12240" w:h="15840"/>
      <w:pgMar w:top="1480" w:right="1700" w:bottom="280" w:left="1700" w:header="0" w:footer="7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B5817" w14:textId="77777777" w:rsidR="0028393D" w:rsidRDefault="0028393D">
      <w:r>
        <w:separator/>
      </w:r>
    </w:p>
  </w:endnote>
  <w:endnote w:type="continuationSeparator" w:id="0">
    <w:p w14:paraId="221E2F68" w14:textId="77777777" w:rsidR="0028393D" w:rsidRDefault="0028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61DD9" w14:textId="5A4C2725" w:rsidR="00A77CA5" w:rsidRDefault="00A77CA5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79B92" w14:textId="77777777" w:rsidR="0028393D" w:rsidRDefault="0028393D">
      <w:r>
        <w:separator/>
      </w:r>
    </w:p>
  </w:footnote>
  <w:footnote w:type="continuationSeparator" w:id="0">
    <w:p w14:paraId="5ABAB68E" w14:textId="77777777" w:rsidR="0028393D" w:rsidRDefault="00283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68072E"/>
    <w:multiLevelType w:val="multilevel"/>
    <w:tmpl w:val="43963B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A5"/>
    <w:rsid w:val="0028393D"/>
    <w:rsid w:val="00701653"/>
    <w:rsid w:val="00A77CA5"/>
    <w:rsid w:val="00EC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A10AD"/>
  <w15:docId w15:val="{2167082D-5CBC-40C1-BCE9-3F595C16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ssrootinnovations.org/BoP_engagements/ajitha_shenoy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2021-03-22T17:12:00Z</dcterms:created>
  <dcterms:modified xsi:type="dcterms:W3CDTF">2021-03-22T17:25:00Z</dcterms:modified>
</cp:coreProperties>
</file>